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BC11CF4" w14:textId="77777777" w:rsidR="00DE5964" w:rsidRDefault="004C6FB6" w:rsidP="004C6FB6">
      <w:pPr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Allegato A/</w:t>
      </w:r>
      <w:r w:rsidR="009F05A0">
        <w:rPr>
          <w:rFonts w:ascii="Arial" w:hAnsi="Arial" w:cs="Arial"/>
          <w:b/>
          <w:bCs/>
          <w:sz w:val="22"/>
          <w:szCs w:val="22"/>
          <w:lang w:val="it-IT"/>
        </w:rPr>
        <w:t>4</w:t>
      </w:r>
    </w:p>
    <w:p w14:paraId="1A80B1D5" w14:textId="77777777" w:rsidR="00DE5964" w:rsidRPr="0048118D" w:rsidRDefault="00DE5964" w:rsidP="00E94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0"/>
        </w:tabs>
        <w:rPr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E94516"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p w14:paraId="7B0D7C89" w14:textId="3513266C" w:rsidR="00DE5964" w:rsidRDefault="002B0CBA" w:rsidP="007130A7">
      <w:pPr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MODELLO DI OFFERTA ECONOMICA</w:t>
      </w:r>
    </w:p>
    <w:p w14:paraId="4F6F9E03" w14:textId="77777777" w:rsidR="00DE5964" w:rsidRDefault="00DE5964">
      <w:pPr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153DD9A" w14:textId="0CCB5797" w:rsidR="002B0CBA" w:rsidRDefault="003219E1" w:rsidP="003219E1">
      <w:pPr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3219E1">
        <w:rPr>
          <w:rFonts w:ascii="Arial" w:hAnsi="Arial" w:cs="Arial"/>
          <w:b/>
          <w:bCs/>
          <w:sz w:val="22"/>
          <w:szCs w:val="22"/>
          <w:lang w:val="it-IT"/>
        </w:rPr>
        <w:t xml:space="preserve">PROCEDURA APERTA SOPRA SOGLIA, IN MODALITA’ TELEMATICA PER L’AFFIDAMENTO, </w:t>
      </w:r>
      <w:r w:rsidR="00EB3B7C">
        <w:rPr>
          <w:rFonts w:ascii="Arial" w:hAnsi="Arial" w:cs="Arial"/>
          <w:b/>
          <w:bCs/>
          <w:sz w:val="22"/>
          <w:szCs w:val="22"/>
          <w:lang w:val="it-IT"/>
        </w:rPr>
        <w:t>DEL</w:t>
      </w:r>
      <w:r w:rsidR="004906D2">
        <w:rPr>
          <w:rFonts w:ascii="Arial" w:hAnsi="Arial" w:cs="Arial"/>
          <w:b/>
          <w:bCs/>
          <w:sz w:val="22"/>
          <w:szCs w:val="22"/>
          <w:lang w:val="it-IT"/>
        </w:rPr>
        <w:t xml:space="preserve"> SERVIZIO </w:t>
      </w:r>
      <w:r w:rsidR="00E55BBC">
        <w:rPr>
          <w:rFonts w:ascii="Arial" w:hAnsi="Arial" w:cs="Arial"/>
          <w:b/>
          <w:bCs/>
          <w:sz w:val="22"/>
          <w:szCs w:val="22"/>
          <w:lang w:val="it-IT"/>
        </w:rPr>
        <w:t>SOSTITUTIVO DI MENSA MEDIANTE BUONI PASTO ELETTRONICI PER I DIPENDENTI D</w:t>
      </w:r>
      <w:r w:rsidR="00EB3B7C">
        <w:rPr>
          <w:rFonts w:ascii="Arial" w:hAnsi="Arial" w:cs="Arial"/>
          <w:b/>
          <w:bCs/>
          <w:sz w:val="22"/>
          <w:szCs w:val="22"/>
          <w:lang w:val="it-IT"/>
        </w:rPr>
        <w:t>ELLA</w:t>
      </w:r>
      <w:r w:rsidRPr="003219E1">
        <w:rPr>
          <w:rFonts w:ascii="Arial" w:hAnsi="Arial" w:cs="Arial"/>
          <w:b/>
          <w:bCs/>
          <w:sz w:val="22"/>
          <w:szCs w:val="22"/>
          <w:lang w:val="it-IT"/>
        </w:rPr>
        <w:t xml:space="preserve"> SANITASERVICE ASL FG S.R.L.</w:t>
      </w:r>
    </w:p>
    <w:p w14:paraId="2E1257A2" w14:textId="77777777" w:rsidR="00DE5964" w:rsidRDefault="00DE5964">
      <w:pPr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0B8AB5C" w14:textId="77777777" w:rsidR="00DE5964" w:rsidRPr="00E85D5E" w:rsidRDefault="00DE5964">
      <w:pPr>
        <w:jc w:val="both"/>
        <w:rPr>
          <w:sz w:val="20"/>
          <w:szCs w:val="20"/>
          <w:lang w:val="it-IT"/>
        </w:rPr>
      </w:pPr>
      <w:r w:rsidRPr="00E53A35">
        <w:rPr>
          <w:rFonts w:ascii="Arial" w:hAnsi="Arial" w:cs="Arial"/>
          <w:sz w:val="20"/>
          <w:szCs w:val="20"/>
          <w:lang w:val="it-IT"/>
        </w:rPr>
        <w:t>Il sottoscritto ………………………………………………………………. (cognome, nome e data di nascita) in qualità di …………………...…. (rappresentante legale, procuratore, etc.) dell’impresa ………………………………. con sede in ………………</w:t>
      </w:r>
      <w:proofErr w:type="gramStart"/>
      <w:r w:rsidRPr="00E53A35">
        <w:rPr>
          <w:rFonts w:ascii="Arial" w:hAnsi="Arial" w:cs="Arial"/>
          <w:sz w:val="20"/>
          <w:szCs w:val="20"/>
          <w:lang w:val="it-IT"/>
        </w:rPr>
        <w:t>…….</w:t>
      </w:r>
      <w:proofErr w:type="gramEnd"/>
      <w:r w:rsidRPr="00E53A35">
        <w:rPr>
          <w:rFonts w:ascii="Arial" w:hAnsi="Arial" w:cs="Arial"/>
          <w:sz w:val="20"/>
          <w:szCs w:val="20"/>
          <w:lang w:val="it-IT"/>
        </w:rPr>
        <w:t xml:space="preserve">.  C.F. ………………........................ </w:t>
      </w:r>
      <w:proofErr w:type="gramStart"/>
      <w:r w:rsidRPr="00E53A35">
        <w:rPr>
          <w:rFonts w:ascii="Arial" w:hAnsi="Arial" w:cs="Arial"/>
          <w:sz w:val="20"/>
          <w:szCs w:val="20"/>
          <w:lang w:val="it-IT"/>
        </w:rPr>
        <w:t>P.ta</w:t>
      </w:r>
      <w:proofErr w:type="gramEnd"/>
      <w:r w:rsidRPr="00E53A35">
        <w:rPr>
          <w:rFonts w:ascii="Arial" w:hAnsi="Arial" w:cs="Arial"/>
          <w:sz w:val="20"/>
          <w:szCs w:val="20"/>
          <w:lang w:val="it-IT"/>
        </w:rPr>
        <w:t xml:space="preserve"> I.V.A. ………………………………………………</w:t>
      </w:r>
    </w:p>
    <w:p w14:paraId="1792A32B" w14:textId="77777777" w:rsidR="00DE5964" w:rsidRPr="00E53A35" w:rsidRDefault="00DE5964">
      <w:pPr>
        <w:rPr>
          <w:rFonts w:ascii="Arial" w:hAnsi="Arial" w:cs="Arial"/>
          <w:i/>
          <w:iCs/>
          <w:sz w:val="20"/>
          <w:szCs w:val="20"/>
          <w:lang w:val="it-IT"/>
        </w:rPr>
      </w:pPr>
    </w:p>
    <w:p w14:paraId="6F8A6BAE" w14:textId="77777777" w:rsidR="00DE5964" w:rsidRPr="0048118D" w:rsidRDefault="00DE5964">
      <w:pPr>
        <w:jc w:val="both"/>
        <w:rPr>
          <w:sz w:val="20"/>
          <w:szCs w:val="20"/>
          <w:lang w:val="it-IT"/>
        </w:rPr>
      </w:pPr>
      <w:r w:rsidRPr="00E53A35">
        <w:rPr>
          <w:rFonts w:ascii="Arial" w:hAnsi="Arial" w:cs="Arial"/>
          <w:i/>
          <w:iCs/>
          <w:sz w:val="20"/>
          <w:szCs w:val="20"/>
          <w:u w:val="single"/>
          <w:lang w:val="it-IT"/>
        </w:rPr>
        <w:t>In caso di associazione temporanea di imprese o consorzi non ancora costituiti aggiungere:</w:t>
      </w:r>
    </w:p>
    <w:p w14:paraId="2C51E1DB" w14:textId="77777777" w:rsidR="00DE5964" w:rsidRPr="0048118D" w:rsidRDefault="00DE5964">
      <w:pPr>
        <w:jc w:val="both"/>
        <w:rPr>
          <w:sz w:val="20"/>
          <w:szCs w:val="20"/>
          <w:lang w:val="it-IT"/>
        </w:rPr>
      </w:pPr>
      <w:r w:rsidRPr="00E53A35">
        <w:rPr>
          <w:rFonts w:ascii="Arial" w:hAnsi="Arial" w:cs="Arial"/>
          <w:i/>
          <w:iCs/>
          <w:sz w:val="20"/>
          <w:szCs w:val="20"/>
          <w:lang w:val="it-IT"/>
        </w:rPr>
        <w:t>quale mandataria della costituenda ATI/Consorzio ……………………………………</w:t>
      </w:r>
    </w:p>
    <w:p w14:paraId="5C525AE9" w14:textId="77777777" w:rsidR="00DE5964" w:rsidRPr="0048118D" w:rsidRDefault="00DE5964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0"/>
          <w:szCs w:val="20"/>
          <w:lang w:val="it-IT"/>
        </w:rPr>
      </w:pPr>
      <w:r w:rsidRPr="00E53A35">
        <w:rPr>
          <w:rFonts w:ascii="Arial" w:hAnsi="Arial" w:cs="Arial"/>
          <w:i/>
          <w:iCs/>
          <w:sz w:val="20"/>
          <w:szCs w:val="20"/>
          <w:lang w:val="it-IT"/>
        </w:rPr>
        <w:t>il sottoscritto …………………………………………………………………</w:t>
      </w:r>
      <w:proofErr w:type="gramStart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…….</w:t>
      </w:r>
      <w:proofErr w:type="gramEnd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. (cognome, nome e data di nascita) in qualità di ……………… (rappresentante legale, procuratore, etc.) dell’impresa ………</w:t>
      </w:r>
      <w:proofErr w:type="gramStart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…….</w:t>
      </w:r>
      <w:proofErr w:type="gramEnd"/>
      <w:r w:rsidRPr="00E53A35">
        <w:rPr>
          <w:rFonts w:ascii="Arial" w:hAnsi="Arial" w:cs="Arial"/>
          <w:i/>
          <w:iCs/>
          <w:sz w:val="20"/>
          <w:szCs w:val="20"/>
          <w:lang w:val="it-IT"/>
        </w:rPr>
        <w:t xml:space="preserve">…………………………..…………… con sede in ……………………………………… C.F. ……………………… </w:t>
      </w:r>
      <w:proofErr w:type="gramStart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P.ta</w:t>
      </w:r>
      <w:proofErr w:type="gramEnd"/>
      <w:r w:rsidRPr="00E53A35">
        <w:rPr>
          <w:rFonts w:ascii="Arial" w:hAnsi="Arial" w:cs="Arial"/>
          <w:i/>
          <w:iCs/>
          <w:sz w:val="20"/>
          <w:szCs w:val="20"/>
          <w:lang w:val="it-IT"/>
        </w:rPr>
        <w:t xml:space="preserve"> I.V.A. .......………………. quale mandante della costituenda ATI/Consorzio……………………………</w:t>
      </w:r>
    </w:p>
    <w:p w14:paraId="5E767A01" w14:textId="77777777" w:rsidR="00DE5964" w:rsidRPr="00E85D5E" w:rsidRDefault="00DE5964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0"/>
          <w:szCs w:val="20"/>
          <w:lang w:val="it-IT"/>
        </w:rPr>
      </w:pPr>
      <w:r w:rsidRPr="00E53A35">
        <w:rPr>
          <w:rFonts w:ascii="Arial" w:hAnsi="Arial" w:cs="Arial"/>
          <w:i/>
          <w:iCs/>
          <w:sz w:val="20"/>
          <w:szCs w:val="20"/>
          <w:lang w:val="it-IT"/>
        </w:rPr>
        <w:t>il sottoscritto …………………………………………………………</w:t>
      </w:r>
      <w:proofErr w:type="gramStart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…….</w:t>
      </w:r>
      <w:proofErr w:type="gramEnd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. (cognome, nome e data di nascita) in qualità di …………………… (rappresentante legale, procuratore, etc.) dell’impresa ………</w:t>
      </w:r>
      <w:proofErr w:type="gramStart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…….</w:t>
      </w:r>
      <w:proofErr w:type="gramEnd"/>
      <w:r w:rsidRPr="00E53A35">
        <w:rPr>
          <w:rFonts w:ascii="Arial" w:hAnsi="Arial" w:cs="Arial"/>
          <w:i/>
          <w:iCs/>
          <w:sz w:val="20"/>
          <w:szCs w:val="20"/>
          <w:lang w:val="it-IT"/>
        </w:rPr>
        <w:t xml:space="preserve">…………………………..…………… con sede in ……………………………………… C.F. ……………………… </w:t>
      </w:r>
      <w:proofErr w:type="gramStart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P.ta</w:t>
      </w:r>
      <w:proofErr w:type="gramEnd"/>
      <w:r w:rsidRPr="00E53A35">
        <w:rPr>
          <w:rFonts w:ascii="Arial" w:hAnsi="Arial" w:cs="Arial"/>
          <w:i/>
          <w:iCs/>
          <w:sz w:val="20"/>
          <w:szCs w:val="20"/>
          <w:lang w:val="it-IT"/>
        </w:rPr>
        <w:t xml:space="preserve"> I.V.A. .......………………. quale mandante della costituenda ATI/Consorzio…………………………………… …………………</w:t>
      </w:r>
      <w:proofErr w:type="gramStart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…….</w:t>
      </w:r>
      <w:proofErr w:type="gramEnd"/>
      <w:r w:rsidRPr="00E53A35">
        <w:rPr>
          <w:rFonts w:ascii="Arial" w:hAnsi="Arial" w:cs="Arial"/>
          <w:i/>
          <w:iCs/>
          <w:sz w:val="20"/>
          <w:szCs w:val="20"/>
          <w:lang w:val="it-IT"/>
        </w:rPr>
        <w:t>…..</w:t>
      </w:r>
    </w:p>
    <w:p w14:paraId="02335EA5" w14:textId="77777777" w:rsidR="00DE5964" w:rsidRPr="00E53A35" w:rsidRDefault="00DE5964">
      <w:pPr>
        <w:tabs>
          <w:tab w:val="left" w:pos="0"/>
        </w:tabs>
        <w:rPr>
          <w:rFonts w:ascii="Arial" w:hAnsi="Arial" w:cs="Arial"/>
          <w:i/>
          <w:iCs/>
          <w:sz w:val="20"/>
          <w:szCs w:val="20"/>
          <w:lang w:val="it-IT"/>
        </w:rPr>
      </w:pPr>
    </w:p>
    <w:p w14:paraId="07C29119" w14:textId="77777777" w:rsidR="00DE5964" w:rsidRPr="0048118D" w:rsidRDefault="00DE5964">
      <w:pPr>
        <w:tabs>
          <w:tab w:val="left" w:pos="0"/>
        </w:tabs>
        <w:jc w:val="center"/>
        <w:rPr>
          <w:sz w:val="20"/>
          <w:szCs w:val="20"/>
          <w:lang w:val="it-IT"/>
        </w:rPr>
      </w:pPr>
      <w:r w:rsidRPr="00E53A35">
        <w:rPr>
          <w:rFonts w:ascii="Arial" w:hAnsi="Arial" w:cs="Arial"/>
          <w:b/>
          <w:bCs/>
          <w:sz w:val="20"/>
          <w:szCs w:val="20"/>
          <w:lang w:val="it-IT"/>
        </w:rPr>
        <w:t>OFFRE</w:t>
      </w:r>
      <w:r w:rsidRPr="00E53A35">
        <w:rPr>
          <w:rFonts w:ascii="Arial" w:hAnsi="Arial" w:cs="Arial"/>
          <w:b/>
          <w:sz w:val="20"/>
          <w:szCs w:val="20"/>
          <w:lang w:val="it-IT"/>
        </w:rPr>
        <w:t>/</w:t>
      </w:r>
      <w:r w:rsidRPr="00E53A35">
        <w:rPr>
          <w:rFonts w:ascii="Arial" w:hAnsi="Arial" w:cs="Arial"/>
          <w:b/>
          <w:iCs/>
          <w:sz w:val="20"/>
          <w:szCs w:val="20"/>
          <w:lang w:val="it-IT"/>
        </w:rPr>
        <w:t>OFFRONO</w:t>
      </w:r>
    </w:p>
    <w:p w14:paraId="4E45258E" w14:textId="77777777" w:rsidR="00DE5964" w:rsidRPr="00E53A35" w:rsidRDefault="00DE5964">
      <w:pPr>
        <w:tabs>
          <w:tab w:val="left" w:pos="0"/>
        </w:tabs>
        <w:jc w:val="center"/>
        <w:rPr>
          <w:rFonts w:ascii="Arial" w:hAnsi="Arial" w:cs="Arial"/>
          <w:b/>
          <w:iCs/>
          <w:sz w:val="20"/>
          <w:szCs w:val="20"/>
          <w:lang w:val="it-IT"/>
        </w:rPr>
      </w:pPr>
    </w:p>
    <w:p w14:paraId="4C335754" w14:textId="478FE83D" w:rsidR="002C5C0C" w:rsidRPr="00500E2C" w:rsidRDefault="00E55BBC" w:rsidP="00500E2C">
      <w:pPr>
        <w:numPr>
          <w:ilvl w:val="0"/>
          <w:numId w:val="6"/>
        </w:numPr>
        <w:tabs>
          <w:tab w:val="left" w:pos="0"/>
        </w:tabs>
        <w:spacing w:after="240"/>
        <w:ind w:left="714" w:hanging="357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Il ribasso percentuale che verrà applicato sul valore nominale del singolo Buono Pasto pari ad € 5,</w:t>
      </w:r>
      <w:proofErr w:type="gramStart"/>
      <w:r w:rsidR="003262B2">
        <w:rPr>
          <w:rFonts w:ascii="Arial" w:hAnsi="Arial" w:cs="Arial"/>
          <w:sz w:val="20"/>
          <w:szCs w:val="20"/>
          <w:lang w:val="it-IT"/>
        </w:rPr>
        <w:t>0</w:t>
      </w:r>
      <w:r>
        <w:rPr>
          <w:rFonts w:ascii="Arial" w:hAnsi="Arial" w:cs="Arial"/>
          <w:sz w:val="20"/>
          <w:szCs w:val="20"/>
          <w:lang w:val="it-IT"/>
        </w:rPr>
        <w:t>9:  _</w:t>
      </w:r>
      <w:proofErr w:type="gramEnd"/>
      <w:r>
        <w:rPr>
          <w:rFonts w:ascii="Arial" w:hAnsi="Arial" w:cs="Arial"/>
          <w:sz w:val="20"/>
          <w:szCs w:val="20"/>
          <w:lang w:val="it-IT"/>
        </w:rPr>
        <w:t>__________% (____________ in lettere);</w:t>
      </w:r>
    </w:p>
    <w:p w14:paraId="228B1AB1" w14:textId="1C364AA2" w:rsidR="00E94516" w:rsidRPr="00C10FAE" w:rsidRDefault="00E94516">
      <w:pPr>
        <w:tabs>
          <w:tab w:val="left" w:pos="0"/>
        </w:tabs>
        <w:jc w:val="both"/>
        <w:rPr>
          <w:sz w:val="20"/>
          <w:szCs w:val="20"/>
          <w:lang w:val="it-IT"/>
        </w:rPr>
      </w:pPr>
    </w:p>
    <w:p w14:paraId="45F1F9E7" w14:textId="77777777" w:rsidR="00E53A35" w:rsidRPr="00E53A35" w:rsidRDefault="00DE5964">
      <w:pPr>
        <w:pStyle w:val="NormaleWeb"/>
        <w:shd w:val="clear" w:color="auto" w:fill="FDFEFD"/>
        <w:spacing w:before="0" w:after="0"/>
        <w:jc w:val="both"/>
        <w:rPr>
          <w:sz w:val="20"/>
          <w:szCs w:val="20"/>
        </w:rPr>
      </w:pPr>
      <w:r w:rsidRPr="00E53A35">
        <w:rPr>
          <w:rFonts w:ascii="Arial" w:hAnsi="Arial" w:cs="Arial"/>
          <w:sz w:val="20"/>
          <w:szCs w:val="20"/>
        </w:rPr>
        <w:t xml:space="preserve">In conformità a quanto disposto dall’art. </w:t>
      </w:r>
      <w:r w:rsidRPr="00E53A35">
        <w:rPr>
          <w:rFonts w:ascii="Arial" w:hAnsi="Arial" w:cs="Arial"/>
          <w:color w:val="000000"/>
          <w:sz w:val="20"/>
          <w:szCs w:val="20"/>
        </w:rPr>
        <w:t xml:space="preserve">108, comma 9 del D.Lgs. 36/2023 </w:t>
      </w:r>
      <w:r w:rsidRPr="00E53A35">
        <w:rPr>
          <w:rFonts w:ascii="Arial" w:hAnsi="Arial" w:cs="Arial"/>
          <w:b/>
          <w:sz w:val="20"/>
          <w:szCs w:val="20"/>
        </w:rPr>
        <w:t>(1)</w:t>
      </w:r>
      <w:r w:rsidRPr="00E53A35">
        <w:rPr>
          <w:rFonts w:ascii="Arial" w:hAnsi="Arial" w:cs="Arial"/>
          <w:sz w:val="20"/>
          <w:szCs w:val="20"/>
        </w:rPr>
        <w:t>:</w:t>
      </w:r>
    </w:p>
    <w:p w14:paraId="04D9257C" w14:textId="5149CF59" w:rsidR="00DE5964" w:rsidRPr="00E53A35" w:rsidRDefault="00DE5964" w:rsidP="00E53A35">
      <w:pPr>
        <w:pStyle w:val="NormaleWeb"/>
        <w:numPr>
          <w:ilvl w:val="0"/>
          <w:numId w:val="5"/>
        </w:numPr>
        <w:shd w:val="clear" w:color="auto" w:fill="FDFEFD"/>
        <w:spacing w:before="0" w:after="0"/>
        <w:jc w:val="both"/>
        <w:rPr>
          <w:sz w:val="20"/>
          <w:szCs w:val="20"/>
        </w:rPr>
      </w:pPr>
      <w:r w:rsidRPr="00E53A35">
        <w:rPr>
          <w:rFonts w:ascii="Arial" w:hAnsi="Arial" w:cs="Arial"/>
          <w:sz w:val="20"/>
          <w:szCs w:val="20"/>
        </w:rPr>
        <w:t xml:space="preserve">i </w:t>
      </w:r>
      <w:r w:rsidRPr="00E53A35">
        <w:rPr>
          <w:rFonts w:ascii="Arial" w:hAnsi="Arial" w:cs="Arial"/>
          <w:b/>
          <w:bCs/>
          <w:sz w:val="20"/>
          <w:szCs w:val="20"/>
        </w:rPr>
        <w:t>costi della sicurezza</w:t>
      </w:r>
      <w:r w:rsidRPr="00E53A35">
        <w:rPr>
          <w:rFonts w:ascii="Arial" w:hAnsi="Arial" w:cs="Arial"/>
          <w:sz w:val="20"/>
          <w:szCs w:val="20"/>
        </w:rPr>
        <w:t xml:space="preserve"> inerenti </w:t>
      </w:r>
      <w:proofErr w:type="gramStart"/>
      <w:r w:rsidRPr="00E53A35">
        <w:rPr>
          <w:rFonts w:ascii="Arial" w:hAnsi="Arial" w:cs="Arial"/>
          <w:sz w:val="20"/>
          <w:szCs w:val="20"/>
        </w:rPr>
        <w:t>i</w:t>
      </w:r>
      <w:proofErr w:type="gramEnd"/>
      <w:r w:rsidRPr="00E53A35">
        <w:rPr>
          <w:rFonts w:ascii="Arial" w:hAnsi="Arial" w:cs="Arial"/>
          <w:sz w:val="20"/>
          <w:szCs w:val="20"/>
        </w:rPr>
        <w:t xml:space="preserve"> rischi specifici propri dell’attività dell’impresa appaltatrice inclusi nel prezzo offerto risultano essere pari ad euro</w:t>
      </w:r>
    </w:p>
    <w:p w14:paraId="197FA632" w14:textId="77777777" w:rsidR="00DE5964" w:rsidRPr="00E53A35" w:rsidRDefault="00DE5964" w:rsidP="00E53A35">
      <w:pPr>
        <w:pStyle w:val="NormaleWeb"/>
        <w:shd w:val="clear" w:color="auto" w:fill="FDFEFD"/>
        <w:spacing w:before="0" w:after="0"/>
        <w:ind w:firstLine="708"/>
        <w:jc w:val="both"/>
        <w:rPr>
          <w:sz w:val="20"/>
          <w:szCs w:val="20"/>
        </w:rPr>
      </w:pPr>
      <w:r w:rsidRPr="00E53A35">
        <w:rPr>
          <w:rFonts w:ascii="Arial" w:hAnsi="Arial" w:cs="Arial"/>
          <w:sz w:val="20"/>
          <w:szCs w:val="20"/>
        </w:rPr>
        <w:t>in cifre</w:t>
      </w:r>
      <w:r w:rsidRPr="00E53A35">
        <w:rPr>
          <w:rFonts w:ascii="Arial" w:hAnsi="Arial" w:cs="Arial"/>
          <w:sz w:val="20"/>
          <w:szCs w:val="20"/>
        </w:rPr>
        <w:tab/>
      </w:r>
      <w:r w:rsidRPr="00E53A35">
        <w:rPr>
          <w:rFonts w:ascii="Arial" w:hAnsi="Arial" w:cs="Arial"/>
          <w:sz w:val="20"/>
          <w:szCs w:val="20"/>
        </w:rPr>
        <w:tab/>
        <w:t>………………</w:t>
      </w:r>
      <w:proofErr w:type="gramStart"/>
      <w:r w:rsidRPr="00E53A35">
        <w:rPr>
          <w:rFonts w:ascii="Arial" w:hAnsi="Arial" w:cs="Arial"/>
          <w:sz w:val="20"/>
          <w:szCs w:val="20"/>
        </w:rPr>
        <w:t>…….</w:t>
      </w:r>
      <w:proofErr w:type="gramEnd"/>
      <w:r w:rsidRPr="00E53A35">
        <w:rPr>
          <w:rFonts w:ascii="Arial" w:hAnsi="Arial" w:cs="Arial"/>
          <w:sz w:val="20"/>
          <w:szCs w:val="20"/>
        </w:rPr>
        <w:t>.</w:t>
      </w:r>
    </w:p>
    <w:p w14:paraId="51177CB8" w14:textId="4FB541F3" w:rsidR="00DE5964" w:rsidRPr="00E53A35" w:rsidRDefault="00E53A35">
      <w:pPr>
        <w:pStyle w:val="NormaleWeb"/>
        <w:shd w:val="clear" w:color="auto" w:fill="FDFEFD"/>
        <w:spacing w:before="0" w:after="0"/>
        <w:jc w:val="both"/>
        <w:rPr>
          <w:rFonts w:ascii="Arial" w:hAnsi="Arial" w:cs="Arial"/>
          <w:sz w:val="20"/>
          <w:szCs w:val="20"/>
        </w:rPr>
      </w:pPr>
      <w:r w:rsidRPr="00E53A35">
        <w:rPr>
          <w:rFonts w:ascii="Arial" w:hAnsi="Arial" w:cs="Arial"/>
          <w:sz w:val="20"/>
          <w:szCs w:val="20"/>
        </w:rPr>
        <w:tab/>
        <w:t>i</w:t>
      </w:r>
      <w:r w:rsidR="00DE5964" w:rsidRPr="00E53A35">
        <w:rPr>
          <w:rFonts w:ascii="Arial" w:hAnsi="Arial" w:cs="Arial"/>
          <w:sz w:val="20"/>
          <w:szCs w:val="20"/>
        </w:rPr>
        <w:t>n lettere</w:t>
      </w:r>
      <w:r w:rsidR="00DE5964" w:rsidRPr="00E53A35">
        <w:rPr>
          <w:rFonts w:ascii="Arial" w:hAnsi="Arial" w:cs="Arial"/>
          <w:sz w:val="20"/>
          <w:szCs w:val="20"/>
        </w:rPr>
        <w:tab/>
        <w:t>………………</w:t>
      </w:r>
      <w:proofErr w:type="gramStart"/>
      <w:r w:rsidR="00DE5964" w:rsidRPr="00E53A35">
        <w:rPr>
          <w:rFonts w:ascii="Arial" w:hAnsi="Arial" w:cs="Arial"/>
          <w:sz w:val="20"/>
          <w:szCs w:val="20"/>
        </w:rPr>
        <w:t>…….</w:t>
      </w:r>
      <w:proofErr w:type="gramEnd"/>
      <w:r w:rsidR="00DE5964" w:rsidRPr="00E53A35">
        <w:rPr>
          <w:rFonts w:ascii="Arial" w:hAnsi="Arial" w:cs="Arial"/>
          <w:sz w:val="20"/>
          <w:szCs w:val="20"/>
        </w:rPr>
        <w:t>.</w:t>
      </w:r>
    </w:p>
    <w:p w14:paraId="536FD7E1" w14:textId="77777777" w:rsidR="00E53A35" w:rsidRPr="00E53A35" w:rsidRDefault="00E53A35" w:rsidP="00E53A35">
      <w:pPr>
        <w:pStyle w:val="NormaleWeb"/>
        <w:shd w:val="clear" w:color="auto" w:fill="FDFEFD"/>
        <w:spacing w:before="0" w:after="0"/>
        <w:ind w:left="720"/>
        <w:jc w:val="both"/>
        <w:rPr>
          <w:rFonts w:ascii="Arial" w:hAnsi="Arial" w:cs="Arial"/>
          <w:sz w:val="20"/>
          <w:szCs w:val="20"/>
        </w:rPr>
      </w:pPr>
    </w:p>
    <w:p w14:paraId="4223C76D" w14:textId="7BA47DDA" w:rsidR="00E53A35" w:rsidRPr="0048118D" w:rsidRDefault="00E53A35" w:rsidP="0048118D">
      <w:pPr>
        <w:pStyle w:val="NormaleWeb"/>
        <w:numPr>
          <w:ilvl w:val="0"/>
          <w:numId w:val="5"/>
        </w:numPr>
        <w:shd w:val="clear" w:color="auto" w:fill="FDFEFD"/>
        <w:spacing w:before="0" w:after="0"/>
        <w:jc w:val="both"/>
        <w:rPr>
          <w:sz w:val="20"/>
          <w:szCs w:val="20"/>
        </w:rPr>
      </w:pPr>
      <w:r w:rsidRPr="00E53A35">
        <w:rPr>
          <w:rFonts w:ascii="Arial" w:hAnsi="Arial" w:cs="Arial"/>
          <w:sz w:val="20"/>
          <w:szCs w:val="20"/>
        </w:rPr>
        <w:t xml:space="preserve">i </w:t>
      </w:r>
      <w:r w:rsidRPr="00E53A35">
        <w:rPr>
          <w:rFonts w:ascii="Arial" w:hAnsi="Arial" w:cs="Arial"/>
          <w:b/>
          <w:bCs/>
          <w:sz w:val="20"/>
          <w:szCs w:val="20"/>
        </w:rPr>
        <w:t>costi della manodopera</w:t>
      </w:r>
      <w:r w:rsidRPr="00E53A35">
        <w:rPr>
          <w:rFonts w:ascii="Arial" w:hAnsi="Arial" w:cs="Arial"/>
          <w:sz w:val="20"/>
          <w:szCs w:val="20"/>
        </w:rPr>
        <w:t xml:space="preserve"> </w:t>
      </w:r>
      <w:r w:rsidR="003D548D" w:rsidRPr="00E53A35">
        <w:rPr>
          <w:rFonts w:ascii="Arial" w:hAnsi="Arial" w:cs="Arial"/>
          <w:sz w:val="20"/>
          <w:szCs w:val="20"/>
        </w:rPr>
        <w:t>inclusi nel prezzo offerto</w:t>
      </w:r>
      <w:r w:rsidR="003D548D">
        <w:rPr>
          <w:rFonts w:ascii="Arial" w:hAnsi="Arial" w:cs="Arial"/>
          <w:sz w:val="20"/>
          <w:szCs w:val="20"/>
        </w:rPr>
        <w:t xml:space="preserve"> </w:t>
      </w:r>
      <w:r w:rsidRPr="003D548D">
        <w:rPr>
          <w:rFonts w:ascii="Arial" w:hAnsi="Arial" w:cs="Arial"/>
          <w:sz w:val="20"/>
          <w:szCs w:val="20"/>
        </w:rPr>
        <w:t>sono stimati in euro</w:t>
      </w:r>
    </w:p>
    <w:p w14:paraId="030B6489" w14:textId="77777777" w:rsidR="00E53A35" w:rsidRPr="00E53A35" w:rsidRDefault="00E53A35" w:rsidP="00E53A35">
      <w:pPr>
        <w:pStyle w:val="NormaleWeb"/>
        <w:shd w:val="clear" w:color="auto" w:fill="FDFEFD"/>
        <w:spacing w:before="0" w:after="0"/>
        <w:ind w:left="720"/>
        <w:jc w:val="both"/>
        <w:rPr>
          <w:sz w:val="20"/>
          <w:szCs w:val="20"/>
        </w:rPr>
      </w:pPr>
      <w:r w:rsidRPr="00E53A35">
        <w:rPr>
          <w:rFonts w:ascii="Arial" w:hAnsi="Arial" w:cs="Arial"/>
          <w:sz w:val="20"/>
          <w:szCs w:val="20"/>
        </w:rPr>
        <w:t>in cifre</w:t>
      </w:r>
      <w:r w:rsidRPr="00E53A35">
        <w:rPr>
          <w:rFonts w:ascii="Arial" w:hAnsi="Arial" w:cs="Arial"/>
          <w:sz w:val="20"/>
          <w:szCs w:val="20"/>
        </w:rPr>
        <w:tab/>
      </w:r>
      <w:r w:rsidRPr="00E53A35">
        <w:rPr>
          <w:rFonts w:ascii="Arial" w:hAnsi="Arial" w:cs="Arial"/>
          <w:sz w:val="20"/>
          <w:szCs w:val="20"/>
        </w:rPr>
        <w:tab/>
        <w:t>………………</w:t>
      </w:r>
      <w:proofErr w:type="gramStart"/>
      <w:r w:rsidRPr="00E53A35">
        <w:rPr>
          <w:rFonts w:ascii="Arial" w:hAnsi="Arial" w:cs="Arial"/>
          <w:sz w:val="20"/>
          <w:szCs w:val="20"/>
        </w:rPr>
        <w:t>…….</w:t>
      </w:r>
      <w:proofErr w:type="gramEnd"/>
      <w:r w:rsidRPr="00E53A35">
        <w:rPr>
          <w:rFonts w:ascii="Arial" w:hAnsi="Arial" w:cs="Arial"/>
          <w:sz w:val="20"/>
          <w:szCs w:val="20"/>
        </w:rPr>
        <w:t>.</w:t>
      </w:r>
    </w:p>
    <w:p w14:paraId="671C843B" w14:textId="745EE778" w:rsidR="00E53A35" w:rsidRDefault="00E53A35" w:rsidP="00E53A35">
      <w:pPr>
        <w:pStyle w:val="NormaleWeb"/>
        <w:shd w:val="clear" w:color="auto" w:fill="FDFEFD"/>
        <w:spacing w:before="0" w:after="0"/>
        <w:ind w:left="720"/>
        <w:jc w:val="both"/>
        <w:rPr>
          <w:rFonts w:ascii="Arial" w:hAnsi="Arial" w:cs="Arial"/>
          <w:sz w:val="20"/>
          <w:szCs w:val="20"/>
        </w:rPr>
      </w:pPr>
      <w:r w:rsidRPr="00E53A35">
        <w:rPr>
          <w:rFonts w:ascii="Arial" w:hAnsi="Arial" w:cs="Arial"/>
          <w:sz w:val="20"/>
          <w:szCs w:val="20"/>
        </w:rPr>
        <w:t>in lettere</w:t>
      </w:r>
      <w:r w:rsidRPr="00E53A35">
        <w:rPr>
          <w:rFonts w:ascii="Arial" w:hAnsi="Arial" w:cs="Arial"/>
          <w:sz w:val="20"/>
          <w:szCs w:val="20"/>
        </w:rPr>
        <w:tab/>
        <w:t>………………</w:t>
      </w:r>
      <w:proofErr w:type="gramStart"/>
      <w:r w:rsidRPr="00E53A35">
        <w:rPr>
          <w:rFonts w:ascii="Arial" w:hAnsi="Arial" w:cs="Arial"/>
          <w:sz w:val="20"/>
          <w:szCs w:val="20"/>
        </w:rPr>
        <w:t>…….</w:t>
      </w:r>
      <w:proofErr w:type="gramEnd"/>
      <w:r w:rsidRPr="00E53A35">
        <w:rPr>
          <w:rFonts w:ascii="Arial" w:hAnsi="Arial" w:cs="Arial"/>
          <w:sz w:val="20"/>
          <w:szCs w:val="20"/>
        </w:rPr>
        <w:t>.</w:t>
      </w:r>
    </w:p>
    <w:p w14:paraId="6D0E8550" w14:textId="77777777" w:rsidR="007130A7" w:rsidRPr="00E53A35" w:rsidRDefault="007130A7" w:rsidP="00E53A35">
      <w:pPr>
        <w:pStyle w:val="NormaleWeb"/>
        <w:shd w:val="clear" w:color="auto" w:fill="FDFEFD"/>
        <w:spacing w:before="0" w:after="0"/>
        <w:ind w:left="720"/>
        <w:jc w:val="both"/>
        <w:rPr>
          <w:rFonts w:ascii="Arial" w:hAnsi="Arial" w:cs="Arial"/>
          <w:sz w:val="20"/>
          <w:szCs w:val="20"/>
        </w:rPr>
      </w:pPr>
    </w:p>
    <w:p w14:paraId="0FC03E5B" w14:textId="77777777" w:rsidR="00DE5964" w:rsidRPr="00E53A35" w:rsidRDefault="00DE5964">
      <w:pPr>
        <w:pStyle w:val="NormaleWeb"/>
        <w:shd w:val="clear" w:color="auto" w:fill="FDFEFD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6B2A3A0F" w14:textId="77777777" w:rsidR="00DE5964" w:rsidRPr="00E53A35" w:rsidRDefault="00DE5964">
      <w:pPr>
        <w:pStyle w:val="Testodelblocco1"/>
        <w:spacing w:before="0" w:after="0"/>
        <w:ind w:left="0" w:right="0"/>
        <w:jc w:val="center"/>
        <w:rPr>
          <w:sz w:val="20"/>
          <w:szCs w:val="20"/>
        </w:rPr>
      </w:pPr>
      <w:r w:rsidRPr="00E53A35">
        <w:rPr>
          <w:bCs/>
          <w:i w:val="0"/>
          <w:iCs w:val="0"/>
          <w:sz w:val="20"/>
          <w:szCs w:val="20"/>
        </w:rPr>
        <w:t>Firmato digitalmente</w:t>
      </w:r>
    </w:p>
    <w:p w14:paraId="4E023FD1" w14:textId="77777777" w:rsidR="00DE5964" w:rsidRPr="00E53A35" w:rsidRDefault="00DE5964">
      <w:pPr>
        <w:pStyle w:val="Testodelblocco1"/>
        <w:spacing w:before="0" w:after="0"/>
        <w:ind w:left="0" w:right="0"/>
        <w:jc w:val="center"/>
        <w:rPr>
          <w:sz w:val="20"/>
          <w:szCs w:val="20"/>
        </w:rPr>
      </w:pPr>
      <w:r w:rsidRPr="00E53A35">
        <w:rPr>
          <w:bCs/>
          <w:i w:val="0"/>
          <w:iCs w:val="0"/>
          <w:sz w:val="20"/>
          <w:szCs w:val="20"/>
        </w:rPr>
        <w:t>Il/i concorrente/i</w:t>
      </w:r>
    </w:p>
    <w:p w14:paraId="47572432" w14:textId="77777777" w:rsidR="00DE5964" w:rsidRDefault="00DE5964">
      <w:pPr>
        <w:pStyle w:val="Testodelblocco1"/>
        <w:spacing w:before="0" w:after="0"/>
        <w:ind w:left="0" w:right="0"/>
        <w:jc w:val="center"/>
        <w:rPr>
          <w:bCs/>
          <w:i w:val="0"/>
          <w:iCs w:val="0"/>
          <w:sz w:val="20"/>
          <w:szCs w:val="20"/>
        </w:rPr>
      </w:pPr>
      <w:r w:rsidRPr="00E53A35">
        <w:rPr>
          <w:bCs/>
          <w:i w:val="0"/>
          <w:iCs w:val="0"/>
          <w:sz w:val="20"/>
          <w:szCs w:val="20"/>
        </w:rPr>
        <w:t>…………………………..</w:t>
      </w:r>
    </w:p>
    <w:p w14:paraId="64F48D0B" w14:textId="77777777" w:rsidR="00500E2C" w:rsidRDefault="00500E2C">
      <w:pPr>
        <w:pStyle w:val="Testodelblocco1"/>
        <w:spacing w:before="0" w:after="0"/>
        <w:ind w:left="0" w:right="0"/>
        <w:jc w:val="center"/>
        <w:rPr>
          <w:bCs/>
          <w:i w:val="0"/>
          <w:iCs w:val="0"/>
          <w:sz w:val="20"/>
          <w:szCs w:val="20"/>
        </w:rPr>
      </w:pPr>
    </w:p>
    <w:p w14:paraId="57274037" w14:textId="77777777" w:rsidR="00154276" w:rsidRDefault="00154276">
      <w:pPr>
        <w:pStyle w:val="Testodelblocco1"/>
        <w:spacing w:before="0" w:after="0"/>
        <w:ind w:left="0" w:right="0"/>
        <w:jc w:val="center"/>
        <w:rPr>
          <w:bCs/>
          <w:i w:val="0"/>
          <w:iCs w:val="0"/>
          <w:sz w:val="20"/>
          <w:szCs w:val="20"/>
        </w:rPr>
      </w:pPr>
    </w:p>
    <w:p w14:paraId="52E9B0D7" w14:textId="77777777" w:rsidR="00E53A35" w:rsidRPr="00E53A35" w:rsidRDefault="00E53A35" w:rsidP="00500E2C">
      <w:pPr>
        <w:pStyle w:val="Testodelblocco1"/>
        <w:spacing w:before="0" w:after="0"/>
        <w:ind w:left="0" w:right="0"/>
        <w:rPr>
          <w:sz w:val="20"/>
          <w:szCs w:val="20"/>
        </w:rPr>
      </w:pPr>
    </w:p>
    <w:p w14:paraId="29FC257F" w14:textId="144BC6DF" w:rsidR="00DE5964" w:rsidRPr="00500E2C" w:rsidRDefault="00DE5964">
      <w:pPr>
        <w:shd w:val="clear" w:color="auto" w:fill="D9D9D9"/>
        <w:tabs>
          <w:tab w:val="left" w:pos="142"/>
        </w:tabs>
        <w:rPr>
          <w:sz w:val="18"/>
          <w:szCs w:val="18"/>
          <w:lang w:val="it-IT"/>
        </w:rPr>
      </w:pPr>
      <w:r w:rsidRPr="00500E2C">
        <w:rPr>
          <w:rFonts w:ascii="Arial" w:hAnsi="Arial" w:cs="Arial"/>
          <w:b/>
          <w:bCs/>
          <w:sz w:val="18"/>
          <w:szCs w:val="18"/>
          <w:lang w:val="it-IT"/>
        </w:rPr>
        <w:t>N.B.:</w:t>
      </w:r>
    </w:p>
    <w:p w14:paraId="49373F7F" w14:textId="33F91E59" w:rsidR="00DE5964" w:rsidRPr="00500E2C" w:rsidRDefault="00DE5964">
      <w:pPr>
        <w:numPr>
          <w:ilvl w:val="0"/>
          <w:numId w:val="2"/>
        </w:numPr>
        <w:shd w:val="clear" w:color="auto" w:fill="D9D9D9"/>
        <w:tabs>
          <w:tab w:val="left" w:pos="142"/>
        </w:tabs>
        <w:ind w:left="0" w:firstLine="0"/>
        <w:jc w:val="both"/>
        <w:rPr>
          <w:sz w:val="18"/>
          <w:szCs w:val="18"/>
        </w:rPr>
      </w:pPr>
      <w:r w:rsidRPr="00500E2C">
        <w:rPr>
          <w:rFonts w:ascii="Arial" w:hAnsi="Arial" w:cs="Arial"/>
          <w:sz w:val="18"/>
          <w:szCs w:val="18"/>
          <w:lang w:val="it-IT"/>
        </w:rPr>
        <w:t>La variazione percentuale unica, sul prezzo dell’appalto dovrà, nell’offerta, essere espressa in cifre e ripetuta in lettere. In caso di discordanza, vale l’indicazione in lettere.</w:t>
      </w:r>
    </w:p>
    <w:p w14:paraId="678BB41D" w14:textId="77777777" w:rsidR="00DE5964" w:rsidRPr="00500E2C" w:rsidRDefault="00DE5964">
      <w:pPr>
        <w:numPr>
          <w:ilvl w:val="0"/>
          <w:numId w:val="2"/>
        </w:numPr>
        <w:shd w:val="clear" w:color="auto" w:fill="D9D9D9"/>
        <w:tabs>
          <w:tab w:val="left" w:pos="142"/>
        </w:tabs>
        <w:ind w:left="0" w:firstLine="0"/>
        <w:jc w:val="both"/>
        <w:rPr>
          <w:sz w:val="18"/>
          <w:szCs w:val="18"/>
          <w:lang w:val="it-IT"/>
        </w:rPr>
      </w:pPr>
      <w:r w:rsidRPr="00500E2C">
        <w:rPr>
          <w:rFonts w:ascii="Arial" w:hAnsi="Arial" w:cs="Arial"/>
          <w:sz w:val="18"/>
          <w:szCs w:val="18"/>
          <w:lang w:val="it-IT"/>
        </w:rPr>
        <w:t>Nel caso di consorzi o ATI non ancora costituiti l’offerta dovrà essere sottoscritta dai titolari o legali rappresentanti di tutte le imprese che costituiranno i raggruppamenti od i consorzi.</w:t>
      </w:r>
    </w:p>
    <w:p w14:paraId="3FA1B5C4" w14:textId="77777777" w:rsidR="00DE5964" w:rsidRPr="00500E2C" w:rsidRDefault="00DE5964">
      <w:pPr>
        <w:jc w:val="both"/>
        <w:rPr>
          <w:rFonts w:ascii="Arial" w:hAnsi="Arial" w:cs="Arial"/>
          <w:sz w:val="18"/>
          <w:szCs w:val="18"/>
          <w:lang w:val="it-IT"/>
        </w:rPr>
      </w:pPr>
    </w:p>
    <w:p w14:paraId="39C6E6DC" w14:textId="77777777" w:rsidR="00DE5964" w:rsidRPr="00500E2C" w:rsidRDefault="00DE5964">
      <w:pPr>
        <w:tabs>
          <w:tab w:val="left" w:pos="284"/>
        </w:tabs>
        <w:jc w:val="both"/>
        <w:rPr>
          <w:sz w:val="18"/>
          <w:szCs w:val="18"/>
          <w:lang w:val="it-IT"/>
        </w:rPr>
      </w:pPr>
      <w:r w:rsidRPr="00500E2C">
        <w:rPr>
          <w:rFonts w:ascii="Arial" w:hAnsi="Arial" w:cs="Arial"/>
          <w:b/>
          <w:i/>
          <w:sz w:val="18"/>
          <w:szCs w:val="18"/>
          <w:lang w:val="it-IT"/>
        </w:rPr>
        <w:t>(1)</w:t>
      </w:r>
      <w:r w:rsidRPr="00500E2C">
        <w:rPr>
          <w:rFonts w:ascii="Arial" w:hAnsi="Arial" w:cs="Arial"/>
          <w:i/>
          <w:sz w:val="18"/>
          <w:szCs w:val="18"/>
          <w:lang w:val="it-IT"/>
        </w:rPr>
        <w:t xml:space="preserve"> Si precisa che l’art. 108, co. 9 del Codice dei contratti dispone: “</w:t>
      </w:r>
      <w:r w:rsidRPr="00500E2C">
        <w:rPr>
          <w:rFonts w:ascii="Arial" w:hAnsi="Arial" w:cs="Arial"/>
          <w:i/>
          <w:iCs/>
          <w:sz w:val="18"/>
          <w:szCs w:val="18"/>
          <w:lang w:val="it-IT"/>
        </w:rPr>
        <w:t>Nell'offerta economica l'operatore indica, a pena di esclusione, i costi della manodopera e gli oneri aziendali per l’adempimento delle disposizioni in materia di salute e sicurezza sui luoghi di lavoro eccetto che nelle forniture senza posa in opera e nei servizi di natura intellettuale”.</w:t>
      </w:r>
    </w:p>
    <w:sectPr w:rsidR="00DE5964" w:rsidRPr="00500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9917" w14:textId="77777777" w:rsidR="005574A3" w:rsidRDefault="005574A3" w:rsidP="00E85D5E">
      <w:r>
        <w:separator/>
      </w:r>
    </w:p>
  </w:endnote>
  <w:endnote w:type="continuationSeparator" w:id="0">
    <w:p w14:paraId="4CA1B4AC" w14:textId="77777777" w:rsidR="005574A3" w:rsidRDefault="005574A3" w:rsidP="00E8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5EF22" w14:textId="77777777" w:rsidR="00E85D5E" w:rsidRDefault="00E85D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A3A7" w14:textId="77777777" w:rsidR="00E85D5E" w:rsidRDefault="00E85D5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DAB1B" w14:textId="77777777" w:rsidR="00E85D5E" w:rsidRDefault="00E85D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39522" w14:textId="77777777" w:rsidR="005574A3" w:rsidRDefault="005574A3" w:rsidP="00E85D5E">
      <w:r>
        <w:separator/>
      </w:r>
    </w:p>
  </w:footnote>
  <w:footnote w:type="continuationSeparator" w:id="0">
    <w:p w14:paraId="25ECEE55" w14:textId="77777777" w:rsidR="005574A3" w:rsidRDefault="005574A3" w:rsidP="00E85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99153" w14:textId="77777777" w:rsidR="00E85D5E" w:rsidRDefault="00E85D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AB3FD" w14:textId="77777777" w:rsidR="00E85D5E" w:rsidRDefault="00E85D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FF1C" w14:textId="77777777" w:rsidR="00E85D5E" w:rsidRDefault="00E85D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it-I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360"/>
        </w:tabs>
        <w:ind w:left="530" w:hanging="170"/>
      </w:pPr>
      <w:rPr>
        <w:rFonts w:ascii="Wingdings" w:hAnsi="Wingdings" w:cs="Wingdings" w:hint="default"/>
        <w:sz w:val="22"/>
        <w:szCs w:val="22"/>
        <w:lang w:val="it-I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3464904"/>
    <w:multiLevelType w:val="hybridMultilevel"/>
    <w:tmpl w:val="D8586480"/>
    <w:lvl w:ilvl="0" w:tplc="9E7A3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76D5F"/>
    <w:multiLevelType w:val="hybridMultilevel"/>
    <w:tmpl w:val="B95694D8"/>
    <w:lvl w:ilvl="0" w:tplc="BBD09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E2CCB"/>
    <w:multiLevelType w:val="hybridMultilevel"/>
    <w:tmpl w:val="C6E49032"/>
    <w:lvl w:ilvl="0" w:tplc="91A62B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447575">
    <w:abstractNumId w:val="0"/>
  </w:num>
  <w:num w:numId="2" w16cid:durableId="1009217701">
    <w:abstractNumId w:val="1"/>
  </w:num>
  <w:num w:numId="3" w16cid:durableId="1875578275">
    <w:abstractNumId w:val="2"/>
  </w:num>
  <w:num w:numId="4" w16cid:durableId="2112820576">
    <w:abstractNumId w:val="5"/>
  </w:num>
  <w:num w:numId="5" w16cid:durableId="922184947">
    <w:abstractNumId w:val="3"/>
  </w:num>
  <w:num w:numId="6" w16cid:durableId="17146211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FB6"/>
    <w:rsid w:val="000C798F"/>
    <w:rsid w:val="00154276"/>
    <w:rsid w:val="001A5118"/>
    <w:rsid w:val="00206B2C"/>
    <w:rsid w:val="00216927"/>
    <w:rsid w:val="002801B4"/>
    <w:rsid w:val="00286809"/>
    <w:rsid w:val="002A1146"/>
    <w:rsid w:val="002B0CBA"/>
    <w:rsid w:val="002C5C0C"/>
    <w:rsid w:val="002C657D"/>
    <w:rsid w:val="003219E1"/>
    <w:rsid w:val="003262B2"/>
    <w:rsid w:val="00334040"/>
    <w:rsid w:val="00350311"/>
    <w:rsid w:val="00362229"/>
    <w:rsid w:val="00372F85"/>
    <w:rsid w:val="003B185C"/>
    <w:rsid w:val="003C3EC7"/>
    <w:rsid w:val="003D548D"/>
    <w:rsid w:val="003E13C8"/>
    <w:rsid w:val="0046070E"/>
    <w:rsid w:val="0047563E"/>
    <w:rsid w:val="00481058"/>
    <w:rsid w:val="0048118D"/>
    <w:rsid w:val="004906D2"/>
    <w:rsid w:val="004C6FB6"/>
    <w:rsid w:val="004F20E9"/>
    <w:rsid w:val="00500E2C"/>
    <w:rsid w:val="00502935"/>
    <w:rsid w:val="00504720"/>
    <w:rsid w:val="005574A3"/>
    <w:rsid w:val="00561F23"/>
    <w:rsid w:val="00566C9B"/>
    <w:rsid w:val="00575A2D"/>
    <w:rsid w:val="00581A6A"/>
    <w:rsid w:val="00585FEC"/>
    <w:rsid w:val="00594832"/>
    <w:rsid w:val="00594891"/>
    <w:rsid w:val="00595B8F"/>
    <w:rsid w:val="005A70FF"/>
    <w:rsid w:val="005C229C"/>
    <w:rsid w:val="005E593C"/>
    <w:rsid w:val="005E6463"/>
    <w:rsid w:val="005F4B98"/>
    <w:rsid w:val="00623142"/>
    <w:rsid w:val="006F4252"/>
    <w:rsid w:val="007130A7"/>
    <w:rsid w:val="0077218A"/>
    <w:rsid w:val="00783DB5"/>
    <w:rsid w:val="007855CA"/>
    <w:rsid w:val="007C59CC"/>
    <w:rsid w:val="007D0701"/>
    <w:rsid w:val="007D342E"/>
    <w:rsid w:val="007E0CE0"/>
    <w:rsid w:val="00843C32"/>
    <w:rsid w:val="008A2915"/>
    <w:rsid w:val="008C03FC"/>
    <w:rsid w:val="008D0991"/>
    <w:rsid w:val="00954EF4"/>
    <w:rsid w:val="009F05A0"/>
    <w:rsid w:val="00A06210"/>
    <w:rsid w:val="00A670B5"/>
    <w:rsid w:val="00A936B8"/>
    <w:rsid w:val="00B175C1"/>
    <w:rsid w:val="00B30600"/>
    <w:rsid w:val="00B33267"/>
    <w:rsid w:val="00BD381B"/>
    <w:rsid w:val="00BE69FB"/>
    <w:rsid w:val="00BF1E9F"/>
    <w:rsid w:val="00C10FAE"/>
    <w:rsid w:val="00C642CC"/>
    <w:rsid w:val="00C64682"/>
    <w:rsid w:val="00C873AE"/>
    <w:rsid w:val="00D5771C"/>
    <w:rsid w:val="00D92B27"/>
    <w:rsid w:val="00DE5964"/>
    <w:rsid w:val="00E0597A"/>
    <w:rsid w:val="00E53A35"/>
    <w:rsid w:val="00E55BBC"/>
    <w:rsid w:val="00E85D5E"/>
    <w:rsid w:val="00E94516"/>
    <w:rsid w:val="00EB3B7C"/>
    <w:rsid w:val="00EE7286"/>
    <w:rsid w:val="00F35CE5"/>
    <w:rsid w:val="00F637A7"/>
    <w:rsid w:val="00F71E3E"/>
    <w:rsid w:val="00FE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92981E8"/>
  <w15:chartTrackingRefBased/>
  <w15:docId w15:val="{8B8126E3-35BA-47CE-9AC0-ADE4CB68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val="en-GB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2"/>
      <w:szCs w:val="22"/>
      <w:lang w:val="it-IT"/>
    </w:rPr>
  </w:style>
  <w:style w:type="character" w:customStyle="1" w:styleId="WW8Num2z0">
    <w:name w:val="WW8Num2z0"/>
    <w:rPr>
      <w:rFonts w:ascii="Wingdings" w:hAnsi="Wingdings" w:cs="Wingdings" w:hint="default"/>
      <w:sz w:val="22"/>
      <w:szCs w:val="22"/>
      <w:lang w:val="it-I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predefinitoparagrafo2">
    <w:name w:val="Car. predefinito paragrafo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customStyle="1" w:styleId="MappadocumentoCarattere">
    <w:name w:val="Mappa documento Carattere"/>
    <w:rPr>
      <w:rFonts w:ascii="Tahoma" w:hAnsi="Tahoma" w:cs="Tahoma"/>
      <w:sz w:val="16"/>
      <w:szCs w:val="16"/>
      <w:lang w:val="en-GB"/>
    </w:rPr>
  </w:style>
  <w:style w:type="paragraph" w:customStyle="1" w:styleId="Titolo2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stodelblocco1">
    <w:name w:val="Testo del blocco1"/>
    <w:basedOn w:val="Normale"/>
    <w:pPr>
      <w:spacing w:before="200" w:after="200"/>
      <w:ind w:left="200" w:right="200"/>
      <w:jc w:val="both"/>
    </w:pPr>
    <w:rPr>
      <w:rFonts w:ascii="Arial" w:hAnsi="Arial" w:cs="Arial"/>
      <w:i/>
      <w:iCs/>
      <w:color w:val="000000"/>
      <w:lang w:val="it-IT"/>
    </w:rPr>
  </w:style>
  <w:style w:type="paragraph" w:styleId="NormaleWeb">
    <w:name w:val="Normal (Web)"/>
    <w:basedOn w:val="Normale"/>
    <w:pPr>
      <w:spacing w:before="280" w:after="280"/>
    </w:pPr>
    <w:rPr>
      <w:lang w:val="it-IT"/>
    </w:rPr>
  </w:style>
  <w:style w:type="paragraph" w:customStyle="1" w:styleId="Contenutotabella">
    <w:name w:val="Contenuto tabella"/>
    <w:basedOn w:val="Normale"/>
    <w:pPr>
      <w:widowControl w:val="0"/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E85D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85D5E"/>
    <w:rPr>
      <w:sz w:val="24"/>
      <w:szCs w:val="24"/>
      <w:lang w:val="en-GB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E85D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85D5E"/>
    <w:rPr>
      <w:sz w:val="24"/>
      <w:szCs w:val="24"/>
      <w:lang w:val="en-GB" w:eastAsia="zh-CN"/>
    </w:rPr>
  </w:style>
  <w:style w:type="paragraph" w:styleId="Revisione">
    <w:name w:val="Revision"/>
    <w:hidden/>
    <w:uiPriority w:val="99"/>
    <w:semiHidden/>
    <w:rsid w:val="00E85D5E"/>
    <w:rPr>
      <w:sz w:val="24"/>
      <w:szCs w:val="24"/>
      <w:lang w:val="en-GB" w:eastAsia="zh-CN"/>
    </w:rPr>
  </w:style>
  <w:style w:type="character" w:styleId="Rimandocommento">
    <w:name w:val="annotation reference"/>
    <w:uiPriority w:val="99"/>
    <w:semiHidden/>
    <w:unhideWhenUsed/>
    <w:rsid w:val="00C873A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873AE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C873AE"/>
    <w:rPr>
      <w:lang w:val="en-GB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73A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873AE"/>
    <w:rPr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INA ASSITALIA S</vt:lpstr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 ASSITALIA S</dc:title>
  <dc:subject/>
  <dc:creator>AScippa</dc:creator>
  <cp:keywords/>
  <cp:lastModifiedBy>Annamaria Corvino</cp:lastModifiedBy>
  <cp:revision>4</cp:revision>
  <cp:lastPrinted>2011-07-18T10:53:00Z</cp:lastPrinted>
  <dcterms:created xsi:type="dcterms:W3CDTF">2024-12-19T10:03:00Z</dcterms:created>
  <dcterms:modified xsi:type="dcterms:W3CDTF">2024-12-20T07:47:00Z</dcterms:modified>
</cp:coreProperties>
</file>